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F07B" w14:textId="77777777" w:rsidR="00CB0FB6" w:rsidRDefault="00CB0FB6">
      <w:pPr>
        <w:spacing w:line="240" w:lineRule="exact"/>
        <w:ind w:left="4075" w:right="407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Zachery Cote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0D77362" w14:textId="77777777" w:rsidR="00676998" w:rsidRPr="00CB0FB6" w:rsidRDefault="00CB0FB6">
      <w:pPr>
        <w:spacing w:before="1"/>
        <w:ind w:left="1723" w:right="1723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Sa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 xml:space="preserve">ng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er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u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-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C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/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B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Ma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te</w:t>
      </w:r>
      <w:r w:rsidRPr="00CB0FB6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an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/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an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Wo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</w:p>
    <w:p w14:paraId="74724F17" w14:textId="77777777" w:rsidR="00676998" w:rsidRPr="00CB0FB6" w:rsidRDefault="0067699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051130D" w14:textId="77777777" w:rsidR="00676998" w:rsidRPr="00CB0FB6" w:rsidRDefault="00CB0FB6">
      <w:pPr>
        <w:spacing w:before="26"/>
        <w:ind w:left="4806" w:right="4811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ull</w:t>
      </w:r>
      <w:r w:rsidRPr="00CB0FB6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CB0FB6">
        <w:rPr>
          <w:rFonts w:asciiTheme="minorHAnsi" w:hAnsiTheme="minorHAnsi" w:cstheme="minorHAnsi"/>
          <w:b/>
          <w:spacing w:val="5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re</w:t>
      </w:r>
      <w:r w:rsidRPr="00CB0FB6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w</w:t>
      </w:r>
    </w:p>
    <w:p w14:paraId="2154B091" w14:textId="77777777" w:rsidR="00676998" w:rsidRPr="00CB0FB6" w:rsidRDefault="0067699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9067228" w14:textId="77777777" w:rsidR="00676998" w:rsidRPr="00CB0FB6" w:rsidRDefault="00CB0FB6">
      <w:pPr>
        <w:spacing w:before="26"/>
        <w:ind w:left="156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</w:rPr>
        <w:t>ll</w:t>
      </w:r>
      <w:r w:rsidRPr="00CB0FB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</w:rPr>
        <w:t>Sh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b/>
          <w:sz w:val="22"/>
          <w:szCs w:val="22"/>
        </w:rPr>
        <w:t>p</w:t>
      </w:r>
      <w:r w:rsidRPr="00CB0FB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</w:rPr>
        <w:t>Sl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b/>
          <w:sz w:val="22"/>
          <w:szCs w:val="22"/>
        </w:rPr>
        <w:t>p</w:t>
      </w:r>
      <w:r w:rsidRPr="00CB0FB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Prov</w:t>
      </w:r>
      <w:r w:rsidRPr="00CB0FB6">
        <w:rPr>
          <w:rFonts w:asciiTheme="minorHAnsi" w:hAnsiTheme="minorHAnsi" w:cstheme="minorHAnsi"/>
          <w:b/>
          <w:sz w:val="22"/>
          <w:szCs w:val="22"/>
        </w:rPr>
        <w:t>id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b/>
          <w:sz w:val="22"/>
          <w:szCs w:val="22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b/>
          <w:sz w:val="22"/>
          <w:szCs w:val="22"/>
        </w:rPr>
        <w:t>e</w:t>
      </w:r>
      <w:r w:rsidRPr="00CB0FB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110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</w:p>
    <w:p w14:paraId="17564D50" w14:textId="77777777" w:rsidR="00676998" w:rsidRPr="00CB0FB6" w:rsidRDefault="00CB0FB6">
      <w:pPr>
        <w:ind w:left="156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2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</w:p>
    <w:p w14:paraId="64E0B54D" w14:textId="77777777" w:rsidR="00676998" w:rsidRPr="00CB0FB6" w:rsidRDefault="00CB0FB6">
      <w:pPr>
        <w:spacing w:line="22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Di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rec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</w:p>
    <w:p w14:paraId="1B983081" w14:textId="77777777" w:rsidR="00676998" w:rsidRPr="00CB0FB6" w:rsidRDefault="00CB0FB6">
      <w:pPr>
        <w:ind w:left="156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NH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z w:val="22"/>
          <w:szCs w:val="22"/>
        </w:rPr>
        <w:t>ia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B0FB6">
        <w:rPr>
          <w:rFonts w:asciiTheme="minorHAnsi" w:hAnsiTheme="minorHAnsi" w:cstheme="minorHAnsi"/>
          <w:sz w:val="22"/>
          <w:szCs w:val="22"/>
        </w:rPr>
        <w:t>t,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ls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B0FB6">
        <w:rPr>
          <w:rFonts w:asciiTheme="minorHAnsi" w:hAnsiTheme="minorHAnsi" w:cstheme="minorHAnsi"/>
          <w:sz w:val="22"/>
          <w:szCs w:val="22"/>
        </w:rPr>
        <w:t>ti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nk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</w:p>
    <w:p w14:paraId="38897D0F" w14:textId="77777777" w:rsidR="00676998" w:rsidRPr="00CB0FB6" w:rsidRDefault="0067699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D8F8B22" w14:textId="77777777" w:rsidR="00676998" w:rsidRPr="00CB0FB6" w:rsidRDefault="00CB0FB6">
      <w:pPr>
        <w:ind w:left="4038" w:right="4038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Par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-5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/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ndby</w:t>
      </w:r>
      <w:r w:rsidRPr="00CB0FB6">
        <w:rPr>
          <w:rFonts w:asciiTheme="minorHAnsi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Ch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arte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re</w:t>
      </w:r>
      <w:r w:rsidRPr="00CB0FB6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w</w:t>
      </w:r>
    </w:p>
    <w:p w14:paraId="56D9534B" w14:textId="77777777" w:rsidR="00676998" w:rsidRPr="00CB0FB6" w:rsidRDefault="0067699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676998" w:rsidRPr="00CB0FB6">
          <w:type w:val="continuous"/>
          <w:pgSz w:w="12240" w:h="15840"/>
          <w:pgMar w:top="660" w:right="600" w:bottom="280" w:left="600" w:header="720" w:footer="720" w:gutter="0"/>
          <w:cols w:space="720"/>
        </w:sectPr>
      </w:pPr>
    </w:p>
    <w:p w14:paraId="6A5D4A12" w14:textId="77777777" w:rsidR="00676998" w:rsidRPr="00CB0FB6" w:rsidRDefault="00CB0FB6">
      <w:pPr>
        <w:spacing w:before="31"/>
        <w:ind w:left="1525" w:right="2082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</w:rPr>
        <w:t>Ap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ar</w:t>
      </w:r>
      <w:r w:rsidRPr="00CB0FB6">
        <w:rPr>
          <w:rFonts w:asciiTheme="minorHAnsi" w:hAnsiTheme="minorHAnsi" w:cstheme="minorHAnsi"/>
          <w:b/>
          <w:sz w:val="22"/>
          <w:szCs w:val="22"/>
        </w:rPr>
        <w:t>a</w:t>
      </w:r>
      <w:r w:rsidRPr="00CB0FB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w w:val="99"/>
          <w:sz w:val="22"/>
          <w:szCs w:val="22"/>
        </w:rPr>
        <w:t>–</w:t>
      </w:r>
    </w:p>
    <w:p w14:paraId="17EF8EFA" w14:textId="77777777" w:rsidR="00676998" w:rsidRPr="00CB0FB6" w:rsidRDefault="00CB0FB6">
      <w:pPr>
        <w:spacing w:line="220" w:lineRule="exact"/>
        <w:ind w:left="1525" w:right="2144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1"/>
          <w:w w:val="99"/>
          <w:sz w:val="22"/>
          <w:szCs w:val="22"/>
        </w:rPr>
        <w:t>61</w:t>
      </w:r>
      <w:r w:rsidRPr="00CB0FB6">
        <w:rPr>
          <w:rFonts w:asciiTheme="minorHAnsi" w:hAnsiTheme="minorHAnsi" w:cstheme="minorHAnsi"/>
          <w:spacing w:val="-1"/>
          <w:w w:val="99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2"/>
          <w:w w:val="99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CB0FB6">
        <w:rPr>
          <w:rFonts w:asciiTheme="minorHAnsi" w:hAnsiTheme="minorHAnsi" w:cstheme="minorHAnsi"/>
          <w:w w:val="99"/>
          <w:sz w:val="22"/>
          <w:szCs w:val="22"/>
        </w:rPr>
        <w:t>n</w:t>
      </w:r>
    </w:p>
    <w:p w14:paraId="5C4CB8A7" w14:textId="77777777" w:rsidR="00676998" w:rsidRPr="00CB0FB6" w:rsidRDefault="00CB0FB6">
      <w:pPr>
        <w:ind w:left="156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2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</w:p>
    <w:p w14:paraId="0654C27A" w14:textId="77777777" w:rsidR="00676998" w:rsidRPr="00CB0FB6" w:rsidRDefault="00CB0FB6">
      <w:pPr>
        <w:ind w:left="1525" w:right="2028"/>
        <w:jc w:val="center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Fi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w w:val="99"/>
          <w:sz w:val="22"/>
          <w:szCs w:val="22"/>
        </w:rPr>
        <w:t>Ma</w:t>
      </w:r>
      <w:r w:rsidRPr="00CB0FB6">
        <w:rPr>
          <w:rFonts w:asciiTheme="minorHAnsi" w:hAnsiTheme="minorHAnsi" w:cstheme="minorHAnsi"/>
          <w:w w:val="99"/>
          <w:sz w:val="22"/>
          <w:szCs w:val="22"/>
        </w:rPr>
        <w:t>te</w:t>
      </w:r>
    </w:p>
    <w:p w14:paraId="7CB573B2" w14:textId="77777777" w:rsidR="00676998" w:rsidRPr="00CB0FB6" w:rsidRDefault="00CB0FB6">
      <w:pPr>
        <w:ind w:left="1560" w:right="-34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z w:val="22"/>
          <w:szCs w:val="22"/>
        </w:rPr>
        <w:t>VI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Mar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 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</w:p>
    <w:p w14:paraId="58246867" w14:textId="77777777" w:rsidR="00676998" w:rsidRPr="00CB0FB6" w:rsidRDefault="00CB0FB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br w:type="column"/>
      </w:r>
    </w:p>
    <w:p w14:paraId="07C61143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0E2A6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53D3B1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D21E5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39F395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2671C" w14:textId="77777777" w:rsidR="00676998" w:rsidRPr="00CB0FB6" w:rsidRDefault="00676998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6B7A57B0" w14:textId="77777777" w:rsidR="00676998" w:rsidRPr="00CB0FB6" w:rsidRDefault="00CB0FB6">
      <w:pPr>
        <w:ind w:right="-5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li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ve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re</w:t>
      </w:r>
      <w:r w:rsidRPr="00CB0FB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w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-</w:t>
      </w:r>
    </w:p>
    <w:p w14:paraId="4F82F5D2" w14:textId="77777777" w:rsidR="00676998" w:rsidRPr="00CB0FB6" w:rsidRDefault="00CB0FB6">
      <w:pPr>
        <w:spacing w:before="26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br w:type="column"/>
      </w:r>
      <w:r w:rsidRPr="00CB0FB6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</w:rPr>
        <w:t>h</w:t>
      </w:r>
      <w:r w:rsidRPr="00CB0FB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CB0FB6">
        <w:rPr>
          <w:rFonts w:asciiTheme="minorHAnsi" w:hAnsiTheme="minorHAnsi" w:cstheme="minorHAnsi"/>
          <w:b/>
          <w:sz w:val="22"/>
          <w:szCs w:val="22"/>
        </w:rPr>
        <w:t>ng</w:t>
      </w:r>
      <w:r w:rsidRPr="00CB0FB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</w:p>
    <w:p w14:paraId="6E1D5A78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1"/>
          <w:sz w:val="22"/>
          <w:szCs w:val="22"/>
        </w:rPr>
        <w:t>52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park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&amp;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</w:p>
    <w:p w14:paraId="77249DFC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ebr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2012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</w:p>
    <w:p w14:paraId="52CDB811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Fi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CB0FB6">
        <w:rPr>
          <w:rFonts w:asciiTheme="minorHAnsi" w:hAnsiTheme="minorHAnsi" w:cstheme="minorHAnsi"/>
          <w:sz w:val="22"/>
          <w:szCs w:val="22"/>
        </w:rPr>
        <w:t>te</w:t>
      </w:r>
    </w:p>
    <w:p w14:paraId="391B5731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  <w:sectPr w:rsidR="00676998" w:rsidRPr="00CB0FB6">
          <w:type w:val="continuous"/>
          <w:pgSz w:w="12240" w:h="15840"/>
          <w:pgMar w:top="660" w:right="600" w:bottom="280" w:left="600" w:header="720" w:footer="720" w:gutter="0"/>
          <w:cols w:num="3" w:space="720" w:equalWidth="0">
            <w:col w:w="4449" w:space="469"/>
            <w:col w:w="1207" w:space="476"/>
            <w:col w:w="4439"/>
          </w:cols>
        </w:sect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z w:val="22"/>
          <w:szCs w:val="22"/>
        </w:rPr>
        <w:t>VI</w:t>
      </w:r>
    </w:p>
    <w:p w14:paraId="68ECC5AB" w14:textId="77777777" w:rsidR="00676998" w:rsidRPr="00CB0FB6" w:rsidRDefault="0067699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8"/>
        <w:gridCol w:w="3721"/>
        <w:gridCol w:w="3221"/>
      </w:tblGrid>
      <w:tr w:rsidR="00676998" w:rsidRPr="00CB0FB6" w14:paraId="59D4A0E1" w14:textId="77777777">
        <w:trPr>
          <w:trHeight w:hRule="exact" w:val="544"/>
        </w:trPr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5E682D47" w14:textId="77777777" w:rsidR="00676998" w:rsidRPr="00CB0FB6" w:rsidRDefault="00CB0FB6">
            <w:pPr>
              <w:spacing w:before="6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L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5D9DD5CE" w14:textId="77777777" w:rsidR="00676998" w:rsidRPr="00CB0FB6" w:rsidRDefault="00CB0FB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af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CB0FB6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tia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oone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</w:tcPr>
          <w:p w14:paraId="0B2037F3" w14:textId="77777777" w:rsidR="00676998" w:rsidRPr="00CB0FB6" w:rsidRDefault="00676998">
            <w:pPr>
              <w:spacing w:before="1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0F1F45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nd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lle</w:t>
            </w:r>
            <w:r w:rsidRPr="00CB0FB6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552F8A88" w14:textId="77777777" w:rsidR="00676998" w:rsidRPr="00CB0FB6" w:rsidRDefault="00CB0FB6">
            <w:pPr>
              <w:spacing w:before="66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CB0FB6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1BE275F9" w14:textId="77777777" w:rsidR="00676998" w:rsidRPr="00CB0FB6" w:rsidRDefault="00CB0FB6">
            <w:pPr>
              <w:spacing w:line="220" w:lineRule="exact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63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676998" w:rsidRPr="00CB0FB6" w14:paraId="24572883" w14:textId="77777777">
        <w:trPr>
          <w:trHeight w:hRule="exact" w:val="2414"/>
        </w:trPr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4D2CC642" w14:textId="77777777" w:rsidR="00676998" w:rsidRPr="00CB0FB6" w:rsidRDefault="00CB0FB6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49BEA8BE" w14:textId="77777777" w:rsidR="00676998" w:rsidRPr="00CB0FB6" w:rsidRDefault="00CB0FB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325C67E7" w14:textId="77777777" w:rsidR="00676998" w:rsidRPr="00CB0FB6" w:rsidRDefault="00CB0FB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mu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 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1E0ACB75" w14:textId="77777777" w:rsidR="00676998" w:rsidRPr="00CB0FB6" w:rsidRDefault="00676998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C065F" w14:textId="77777777" w:rsidR="00676998" w:rsidRPr="00CB0FB6" w:rsidRDefault="00CB0FB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76FD2D32" w14:textId="77777777" w:rsidR="00676998" w:rsidRPr="00CB0FB6" w:rsidRDefault="00CB0FB6">
            <w:pPr>
              <w:ind w:left="40" w:right="8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73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park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cea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69BBCA54" w14:textId="77777777" w:rsidR="00676998" w:rsidRPr="00CB0FB6" w:rsidRDefault="00CB0FB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644DD965" w14:textId="77777777" w:rsidR="00676998" w:rsidRPr="00CB0FB6" w:rsidRDefault="00CB0FB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St.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B0FB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</w:tcPr>
          <w:p w14:paraId="1999F294" w14:textId="77777777" w:rsidR="00676998" w:rsidRPr="00CB0FB6" w:rsidRDefault="00CB0FB6">
            <w:pPr>
              <w:spacing w:line="20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34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</w:p>
          <w:p w14:paraId="41FBC70C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Marc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730FE26F" w14:textId="77777777" w:rsidR="00676998" w:rsidRPr="00CB0FB6" w:rsidRDefault="00CB0FB6">
            <w:pPr>
              <w:spacing w:line="22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Fi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436EBCAD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  <w:p w14:paraId="0A491889" w14:textId="77777777" w:rsidR="00676998" w:rsidRPr="00CB0FB6" w:rsidRDefault="00676998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EF186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Windi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56C46C88" w14:textId="77777777" w:rsidR="00676998" w:rsidRPr="00CB0FB6" w:rsidRDefault="00CB0FB6">
            <w:pPr>
              <w:spacing w:line="22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36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ug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ood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CB0FB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488488DA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Fi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1F82FF2B" w14:textId="77777777" w:rsidR="00676998" w:rsidRPr="00CB0FB6" w:rsidRDefault="00CB0FB6">
            <w:pPr>
              <w:spacing w:line="22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ug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7F83E4A4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l,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 N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t,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1E7677C" w14:textId="77777777" w:rsidR="00676998" w:rsidRPr="00CB0FB6" w:rsidRDefault="00CB0FB6">
            <w:pPr>
              <w:spacing w:line="200" w:lineRule="exact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2579B5EC" w14:textId="77777777" w:rsidR="00676998" w:rsidRPr="00CB0FB6" w:rsidRDefault="00CB0FB6">
            <w:pPr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4944E937" w14:textId="77777777" w:rsidR="00676998" w:rsidRPr="00CB0FB6" w:rsidRDefault="00CB0FB6">
            <w:pPr>
              <w:spacing w:line="220" w:lineRule="exact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B0FB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  <w:p w14:paraId="73B3C296" w14:textId="77777777" w:rsidR="00676998" w:rsidRPr="00CB0FB6" w:rsidRDefault="00676998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CEC01" w14:textId="77777777" w:rsidR="00676998" w:rsidRPr="00CB0FB6" w:rsidRDefault="00CB0FB6">
            <w:pPr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ho</w:t>
            </w:r>
            <w:r w:rsidRPr="00CB0FB6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0636B16B" w14:textId="77777777" w:rsidR="00676998" w:rsidRPr="00CB0FB6" w:rsidRDefault="00CB0FB6">
            <w:pPr>
              <w:spacing w:line="220" w:lineRule="exact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</w:p>
          <w:p w14:paraId="7B40FB2F" w14:textId="77777777" w:rsidR="00676998" w:rsidRPr="00CB0FB6" w:rsidRDefault="00CB0FB6">
            <w:pPr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06F12573" w14:textId="77777777" w:rsidR="00676998" w:rsidRPr="00CB0FB6" w:rsidRDefault="00CB0FB6">
            <w:pPr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6C366B7D" w14:textId="77777777" w:rsidR="00676998" w:rsidRPr="00CB0FB6" w:rsidRDefault="00CB0FB6">
            <w:pPr>
              <w:spacing w:line="220" w:lineRule="exact"/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Marc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7EC69BE2" w14:textId="77777777" w:rsidR="00676998" w:rsidRPr="00CB0FB6" w:rsidRDefault="00CB0FB6">
            <w:pPr>
              <w:ind w:left="609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USVI</w:t>
            </w:r>
          </w:p>
        </w:tc>
      </w:tr>
      <w:tr w:rsidR="00676998" w:rsidRPr="00CB0FB6" w14:paraId="4AD18E68" w14:textId="77777777">
        <w:trPr>
          <w:trHeight w:hRule="exact" w:val="1578"/>
        </w:trPr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3EB9E35C" w14:textId="77777777" w:rsidR="00676998" w:rsidRPr="00CB0FB6" w:rsidRDefault="00CB0FB6">
            <w:pPr>
              <w:spacing w:before="9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Ad</w:t>
            </w:r>
            <w:r w:rsidRPr="00CB0F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tr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7C541BFB" w14:textId="77777777" w:rsidR="00676998" w:rsidRPr="00CB0FB6" w:rsidRDefault="00CB0FB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50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41C26B0A" w14:textId="77777777" w:rsidR="00676998" w:rsidRPr="00CB0FB6" w:rsidRDefault="00CB0FB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Marc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5A91260A" w14:textId="77777777" w:rsidR="00676998" w:rsidRPr="00CB0FB6" w:rsidRDefault="00CB0FB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Fi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0D6D2B72" w14:textId="77777777" w:rsidR="00676998" w:rsidRPr="00CB0FB6" w:rsidRDefault="00CB0FB6">
            <w:pPr>
              <w:ind w:left="40" w:right="1278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CB0F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</w:tcPr>
          <w:p w14:paraId="302877C7" w14:textId="77777777" w:rsidR="00676998" w:rsidRPr="00CB0FB6" w:rsidRDefault="00CB0FB6">
            <w:pPr>
              <w:spacing w:before="99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CB0FB6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m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1B87CC16" w14:textId="77777777" w:rsidR="00676998" w:rsidRPr="00CB0FB6" w:rsidRDefault="00CB0FB6">
            <w:pPr>
              <w:spacing w:line="22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53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16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14:paraId="43AD23B6" w14:textId="77777777" w:rsidR="00676998" w:rsidRPr="00CB0FB6" w:rsidRDefault="00CB0FB6">
            <w:pPr>
              <w:spacing w:line="220" w:lineRule="exact"/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ec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643FCE0A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B0FB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B0F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CB0F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B0F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</w:t>
            </w:r>
            <w:r w:rsidRPr="00CB0F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7ED03610" w14:textId="77777777" w:rsidR="00676998" w:rsidRPr="00CB0FB6" w:rsidRDefault="00CB0FB6">
            <w:pPr>
              <w:ind w:left="586"/>
              <w:rPr>
                <w:rFonts w:asciiTheme="minorHAnsi" w:hAnsiTheme="minorHAnsi" w:cstheme="minorHAnsi"/>
                <w:sz w:val="22"/>
                <w:szCs w:val="22"/>
              </w:rPr>
            </w:pPr>
            <w:r w:rsidRPr="00CB0F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B0FB6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4B6FB40" w14:textId="77777777" w:rsidR="00676998" w:rsidRPr="00CB0FB6" w:rsidRDefault="006769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51028C" w14:textId="77777777" w:rsidR="00676998" w:rsidRPr="00CB0FB6" w:rsidRDefault="0067699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2DB9BBD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F26433" w14:textId="77777777" w:rsidR="00676998" w:rsidRPr="00CB0FB6" w:rsidRDefault="0067699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76998" w:rsidRPr="00CB0FB6">
          <w:type w:val="continuous"/>
          <w:pgSz w:w="12240" w:h="15840"/>
          <w:pgMar w:top="660" w:right="600" w:bottom="280" w:left="600" w:header="720" w:footer="720" w:gutter="0"/>
          <w:cols w:space="720"/>
        </w:sectPr>
      </w:pPr>
    </w:p>
    <w:p w14:paraId="26FAB765" w14:textId="77777777" w:rsidR="00676998" w:rsidRPr="00CB0FB6" w:rsidRDefault="00CB0FB6">
      <w:pPr>
        <w:spacing w:before="26"/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egatt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iling</w:t>
      </w:r>
      <w:r w:rsidRPr="00CB0FB6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w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-</w:t>
      </w:r>
    </w:p>
    <w:p w14:paraId="7B5A6060" w14:textId="77777777" w:rsidR="00676998" w:rsidRPr="00CB0FB6" w:rsidRDefault="00CB0FB6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CB0FB6">
        <w:rPr>
          <w:rFonts w:asciiTheme="minorHAnsi" w:hAnsiTheme="minorHAnsi" w:cstheme="minorHAnsi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CB0FB6">
        <w:rPr>
          <w:rFonts w:asciiTheme="minorHAnsi" w:hAnsiTheme="minorHAnsi" w:cstheme="minorHAnsi"/>
          <w:sz w:val="22"/>
          <w:szCs w:val="22"/>
        </w:rPr>
        <w:t>/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CB0FB6">
        <w:rPr>
          <w:rFonts w:asciiTheme="minorHAnsi" w:hAnsiTheme="minorHAnsi" w:cstheme="minorHAnsi"/>
          <w:sz w:val="22"/>
          <w:szCs w:val="22"/>
        </w:rPr>
        <w:t>/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B0FB6">
        <w:rPr>
          <w:rFonts w:asciiTheme="minorHAnsi" w:hAnsiTheme="minorHAnsi" w:cstheme="minorHAnsi"/>
          <w:sz w:val="22"/>
          <w:szCs w:val="22"/>
        </w:rPr>
        <w:t>2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err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</w:p>
    <w:p w14:paraId="5530360A" w14:textId="77777777" w:rsidR="00676998" w:rsidRPr="00CB0FB6" w:rsidRDefault="00CB0FB6">
      <w:pPr>
        <w:ind w:left="120" w:right="934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ic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ach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tta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B0FB6">
        <w:rPr>
          <w:rFonts w:asciiTheme="minorHAnsi" w:hAnsiTheme="minorHAnsi" w:cstheme="minorHAnsi"/>
          <w:sz w:val="22"/>
          <w:szCs w:val="22"/>
        </w:rPr>
        <w:t>2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35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 xml:space="preserve">-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z w:val="22"/>
          <w:szCs w:val="22"/>
        </w:rPr>
        <w:t xml:space="preserve">o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z w:val="22"/>
          <w:szCs w:val="22"/>
        </w:rPr>
        <w:t>VI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tta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3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z w:val="22"/>
          <w:szCs w:val="22"/>
        </w:rPr>
        <w:t>ile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e 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3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3595FE84" w14:textId="77777777" w:rsidR="00676998" w:rsidRPr="00CB0FB6" w:rsidRDefault="00CB0FB6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B0FB6">
        <w:rPr>
          <w:rFonts w:asciiTheme="minorHAnsi" w:hAnsiTheme="minorHAnsi" w:cstheme="minorHAnsi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b159</w:t>
      </w:r>
      <w:r w:rsidRPr="00CB0FB6">
        <w:rPr>
          <w:rFonts w:asciiTheme="minorHAnsi" w:hAnsiTheme="minorHAnsi" w:cstheme="minorHAnsi"/>
          <w:sz w:val="22"/>
          <w:szCs w:val="22"/>
        </w:rPr>
        <w:t>th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z w:val="22"/>
          <w:szCs w:val="22"/>
        </w:rPr>
        <w:t>ta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err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</w:p>
    <w:p w14:paraId="5651E279" w14:textId="77777777" w:rsidR="00676998" w:rsidRPr="00CB0FB6" w:rsidRDefault="00676998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1E6A119A" w14:textId="77777777" w:rsidR="00676998" w:rsidRPr="00CB0FB6" w:rsidRDefault="00CB0FB6">
      <w:pPr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egatta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Per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f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5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CB0FB6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–</w:t>
      </w:r>
    </w:p>
    <w:p w14:paraId="66320C05" w14:textId="77777777" w:rsidR="00676998" w:rsidRPr="00CB0FB6" w:rsidRDefault="00CB0FB6">
      <w:pPr>
        <w:spacing w:line="220" w:lineRule="exact"/>
        <w:ind w:left="120" w:right="-5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ll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l: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B0FB6">
        <w:rPr>
          <w:rFonts w:asciiTheme="minorHAnsi" w:hAnsiTheme="minorHAnsi" w:cstheme="minorHAnsi"/>
          <w:sz w:val="22"/>
          <w:szCs w:val="22"/>
        </w:rPr>
        <w:t>t,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B0FB6">
        <w:rPr>
          <w:rFonts w:asciiTheme="minorHAnsi" w:hAnsiTheme="minorHAnsi" w:cstheme="minorHAnsi"/>
          <w:sz w:val="22"/>
          <w:szCs w:val="22"/>
        </w:rPr>
        <w:t>tia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2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29041C2C" w14:textId="77777777" w:rsidR="00676998" w:rsidRPr="00CB0FB6" w:rsidRDefault="00CB0FB6">
      <w:pPr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z w:val="22"/>
          <w:szCs w:val="22"/>
        </w:rPr>
        <w:t>VI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tta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3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la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1DB97D3B" w14:textId="77777777" w:rsidR="00676998" w:rsidRPr="00CB0FB6" w:rsidRDefault="00CB0FB6">
      <w:pPr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tta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b 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Oil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</w:p>
    <w:p w14:paraId="70061194" w14:textId="77777777" w:rsidR="00676998" w:rsidRPr="00CB0FB6" w:rsidRDefault="00CB0FB6">
      <w:pPr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3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33DD501B" w14:textId="77777777" w:rsidR="00676998" w:rsidRPr="00CB0FB6" w:rsidRDefault="0067699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C56E0AB" w14:textId="77777777" w:rsidR="00676998" w:rsidRPr="00CB0FB6" w:rsidRDefault="00CB0FB6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il</w:t>
      </w:r>
      <w:r w:rsidRPr="00CB0FB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B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oat</w:t>
      </w:r>
      <w:r w:rsidRPr="00CB0FB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,</w:t>
      </w:r>
      <w:r w:rsidRPr="00CB0FB6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Ri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gge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CB0FB6">
        <w:rPr>
          <w:rFonts w:asciiTheme="minorHAnsi" w:hAnsiTheme="minorHAnsi" w:cstheme="min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nd</w:t>
      </w:r>
      <w:r w:rsidRPr="00CB0FB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Perf</w:t>
      </w:r>
      <w:r w:rsidRPr="00CB0FB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CB0FB6">
        <w:rPr>
          <w:rFonts w:asciiTheme="minorHAnsi" w:hAnsiTheme="minorHAnsi" w:cstheme="minorHAnsi"/>
          <w:b/>
          <w:spacing w:val="-9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–</w:t>
      </w:r>
    </w:p>
    <w:p w14:paraId="3BF5D730" w14:textId="77777777" w:rsidR="00676998" w:rsidRPr="00CB0FB6" w:rsidRDefault="00CB0FB6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ll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ip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z w:val="22"/>
          <w:szCs w:val="22"/>
        </w:rPr>
        <w:t>iti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110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CB0FB6">
        <w:rPr>
          <w:rFonts w:asciiTheme="minorHAnsi" w:hAnsiTheme="minorHAnsi" w:cstheme="minorHAnsi"/>
          <w:position w:val="9"/>
          <w:sz w:val="22"/>
          <w:szCs w:val="22"/>
        </w:rPr>
        <w:t>th</w:t>
      </w:r>
      <w:r w:rsidRPr="00CB0FB6">
        <w:rPr>
          <w:rFonts w:asciiTheme="minorHAnsi" w:hAnsiTheme="minorHAnsi" w:cstheme="minorHAnsi"/>
          <w:spacing w:val="15"/>
          <w:position w:val="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rep</w:t>
      </w:r>
      <w:r w:rsidRPr="00CB0FB6">
        <w:rPr>
          <w:rFonts w:asciiTheme="minorHAnsi" w:hAnsiTheme="minorHAnsi" w:cstheme="minorHAnsi"/>
          <w:sz w:val="22"/>
          <w:szCs w:val="22"/>
        </w:rPr>
        <w:t>li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</w:p>
    <w:p w14:paraId="614D28D3" w14:textId="77777777" w:rsidR="00676998" w:rsidRPr="00CB0FB6" w:rsidRDefault="00CB0FB6">
      <w:pPr>
        <w:ind w:left="120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z w:val="22"/>
          <w:szCs w:val="22"/>
        </w:rPr>
        <w:t>iti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91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B0FB6">
        <w:rPr>
          <w:rFonts w:asciiTheme="minorHAnsi" w:hAnsiTheme="minorHAnsi" w:cstheme="minorHAnsi"/>
          <w:sz w:val="22"/>
          <w:szCs w:val="22"/>
        </w:rPr>
        <w:t>tia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</w:p>
    <w:p w14:paraId="6823FF11" w14:textId="77777777" w:rsidR="00676998" w:rsidRPr="00CB0FB6" w:rsidRDefault="00CB0FB6">
      <w:pPr>
        <w:ind w:left="120" w:right="2098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Moder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56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ara</w:t>
      </w:r>
      <w:r w:rsidRPr="00CB0FB6">
        <w:rPr>
          <w:rFonts w:asciiTheme="minorHAnsi" w:hAnsiTheme="minorHAnsi" w:cstheme="minorHAnsi"/>
          <w:sz w:val="22"/>
          <w:szCs w:val="22"/>
        </w:rPr>
        <w:t>n 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lle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Moder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ig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105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ux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n Oli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Moder</w:t>
      </w:r>
      <w:r w:rsidRPr="00CB0FB6">
        <w:rPr>
          <w:rFonts w:asciiTheme="minorHAnsi" w:hAnsiTheme="minorHAnsi" w:cstheme="minorHAnsi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57</w:t>
      </w:r>
      <w:r w:rsidRPr="00CB0FB6">
        <w:rPr>
          <w:rFonts w:asciiTheme="minorHAnsi" w:hAnsiTheme="minorHAnsi" w:cstheme="minorHAnsi"/>
          <w:sz w:val="22"/>
          <w:szCs w:val="22"/>
        </w:rPr>
        <w:t>'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lastRenderedPageBreak/>
        <w:t>W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z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B0FB6">
        <w:rPr>
          <w:rFonts w:asciiTheme="minorHAnsi" w:hAnsiTheme="minorHAnsi" w:cstheme="minorHAnsi"/>
          <w:sz w:val="22"/>
          <w:szCs w:val="22"/>
        </w:rPr>
        <w:t>p</w:t>
      </w:r>
    </w:p>
    <w:p w14:paraId="47FD15E7" w14:textId="77777777" w:rsidR="00676998" w:rsidRPr="00CB0FB6" w:rsidRDefault="00CB0FB6">
      <w:pPr>
        <w:spacing w:before="51"/>
        <w:ind w:right="128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br w:type="column"/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ar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CB0FB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w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or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  <w:r w:rsidRPr="00CB0FB6">
        <w:rPr>
          <w:rFonts w:asciiTheme="minorHAnsi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ss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ce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/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tra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in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-</w:t>
      </w:r>
      <w:r w:rsidRPr="00CB0FB6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z w:val="22"/>
          <w:szCs w:val="22"/>
        </w:rPr>
        <w:t>: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tt</w:t>
      </w:r>
      <w:r w:rsidRPr="00CB0FB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B0FB6">
        <w:rPr>
          <w:rFonts w:asciiTheme="minorHAnsi" w:hAnsiTheme="minorHAnsi" w:cstheme="minorHAnsi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arn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rep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t/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ig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rep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h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reb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dea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B0FB6">
        <w:rPr>
          <w:rFonts w:asciiTheme="minorHAnsi" w:hAnsiTheme="minorHAnsi" w:cstheme="minorHAnsi"/>
          <w:sz w:val="22"/>
          <w:szCs w:val="22"/>
        </w:rPr>
        <w:t>,</w:t>
      </w:r>
      <w:r w:rsidRPr="00CB0FB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CB0FB6">
        <w:rPr>
          <w:rFonts w:asciiTheme="minorHAnsi" w:hAnsiTheme="minorHAnsi" w:cstheme="minorHAnsi"/>
          <w:sz w:val="22"/>
          <w:szCs w:val="22"/>
        </w:rPr>
        <w:t xml:space="preserve">l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533E19E1" w14:textId="77777777" w:rsidR="00676998" w:rsidRPr="00CB0FB6" w:rsidRDefault="0067699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073BA36" w14:textId="77777777" w:rsidR="00676998" w:rsidRPr="00CB0FB6" w:rsidRDefault="00CB0FB6">
      <w:pPr>
        <w:ind w:right="636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Addi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CB0FB6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fo</w:t>
      </w:r>
      <w:r w:rsidRPr="00CB0FB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at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CB0FB6">
        <w:rPr>
          <w:rFonts w:asciiTheme="minorHAnsi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nd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CB0F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tra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inin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42BB6B8E" w14:textId="77777777" w:rsidR="00676998" w:rsidRPr="00CB0FB6" w:rsidRDefault="00CB0FB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US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z w:val="22"/>
          <w:szCs w:val="22"/>
        </w:rPr>
        <w:t>il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B0FB6">
        <w:rPr>
          <w:rFonts w:asciiTheme="minorHAnsi" w:hAnsiTheme="minorHAnsi" w:cstheme="minorHAnsi"/>
          <w:sz w:val="22"/>
          <w:szCs w:val="22"/>
        </w:rPr>
        <w:t>g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z w:val="22"/>
          <w:szCs w:val="22"/>
        </w:rPr>
        <w:t>ic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K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CB0FB6">
        <w:rPr>
          <w:rFonts w:asciiTheme="minorHAnsi" w:hAnsiTheme="minorHAnsi" w:cstheme="minorHAnsi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B0FB6">
        <w:rPr>
          <w:rFonts w:asciiTheme="minorHAnsi" w:hAnsiTheme="minorHAnsi" w:cstheme="minorHAnsi"/>
          <w:sz w:val="22"/>
          <w:szCs w:val="22"/>
        </w:rPr>
        <w:t>ti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z w:val="22"/>
          <w:szCs w:val="22"/>
        </w:rPr>
        <w:t>d</w:t>
      </w:r>
    </w:p>
    <w:p w14:paraId="2B19FA6F" w14:textId="77777777" w:rsidR="00676998" w:rsidRPr="00CB0FB6" w:rsidRDefault="0067699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EA9319E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B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ac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  <w:r w:rsidRPr="00CB0FB6">
        <w:rPr>
          <w:rFonts w:asciiTheme="minorHAnsi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CB0FB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G</w:t>
      </w:r>
      <w:r w:rsidRPr="00CB0FB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ro</w:t>
      </w:r>
      <w:r w:rsidRPr="00CB0FB6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u</w:t>
      </w:r>
      <w:r w:rsidRPr="00CB0FB6">
        <w:rPr>
          <w:rFonts w:asciiTheme="minorHAnsi" w:hAnsiTheme="minorHAnsi" w:cstheme="minorHAnsi"/>
          <w:b/>
          <w:sz w:val="22"/>
          <w:szCs w:val="22"/>
          <w:u w:color="000000"/>
        </w:rPr>
        <w:t>nd-</w:t>
      </w:r>
    </w:p>
    <w:p w14:paraId="5BE14434" w14:textId="77777777" w:rsidR="00676998" w:rsidRPr="00CB0FB6" w:rsidRDefault="00CB0FB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z w:val="22"/>
          <w:szCs w:val="22"/>
        </w:rPr>
        <w:t>F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B0FB6">
        <w:rPr>
          <w:rFonts w:asciiTheme="minorHAnsi" w:hAnsiTheme="minorHAnsi" w:cstheme="minorHAnsi"/>
          <w:sz w:val="22"/>
          <w:szCs w:val="22"/>
        </w:rPr>
        <w:t>y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26</w:t>
      </w:r>
      <w:r w:rsidRPr="00CB0FB6">
        <w:rPr>
          <w:rFonts w:asciiTheme="minorHAnsi" w:hAnsiTheme="minorHAnsi" w:cstheme="minorHAnsi"/>
          <w:sz w:val="22"/>
          <w:szCs w:val="22"/>
        </w:rPr>
        <w:t>’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V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B0FB6">
        <w:rPr>
          <w:rFonts w:asciiTheme="minorHAnsi" w:hAnsiTheme="minorHAnsi" w:cstheme="minorHAnsi"/>
          <w:sz w:val="22"/>
          <w:szCs w:val="22"/>
        </w:rPr>
        <w:t>P S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z w:val="22"/>
          <w:szCs w:val="22"/>
        </w:rPr>
        <w:t>i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CB0FB6">
        <w:rPr>
          <w:rFonts w:asciiTheme="minorHAnsi" w:hAnsiTheme="minorHAnsi" w:cstheme="minorHAnsi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</w:p>
    <w:p w14:paraId="6C025581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z w:val="22"/>
          <w:szCs w:val="22"/>
        </w:rPr>
        <w:t>–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B0F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B0F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B0FB6">
        <w:rPr>
          <w:rFonts w:asciiTheme="minorHAnsi" w:hAnsiTheme="minorHAnsi" w:cstheme="minorHAnsi"/>
          <w:sz w:val="22"/>
          <w:szCs w:val="22"/>
        </w:rPr>
        <w:t>s</w:t>
      </w:r>
      <w:r w:rsidRPr="00CB0FB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B0FB6">
        <w:rPr>
          <w:rFonts w:asciiTheme="minorHAnsi" w:hAnsiTheme="minorHAnsi" w:cstheme="minorHAnsi"/>
          <w:spacing w:val="1"/>
          <w:sz w:val="22"/>
          <w:szCs w:val="22"/>
        </w:rPr>
        <w:t>1986</w:t>
      </w:r>
      <w:r w:rsidRPr="00CB0FB6">
        <w:rPr>
          <w:rFonts w:asciiTheme="minorHAnsi" w:hAnsiTheme="minorHAnsi" w:cstheme="minorHAnsi"/>
          <w:sz w:val="22"/>
          <w:szCs w:val="22"/>
        </w:rPr>
        <w:t>-</w:t>
      </w:r>
    </w:p>
    <w:p w14:paraId="3097352B" w14:textId="77777777" w:rsidR="00676998" w:rsidRPr="00CB0FB6" w:rsidRDefault="00CB0FB6">
      <w:pPr>
        <w:rPr>
          <w:rFonts w:asciiTheme="minorHAnsi" w:hAnsiTheme="minorHAnsi" w:cstheme="minorHAnsi"/>
          <w:sz w:val="22"/>
          <w:szCs w:val="22"/>
        </w:rPr>
      </w:pPr>
      <w:r w:rsidRPr="00CB0FB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B0FB6">
        <w:rPr>
          <w:rFonts w:asciiTheme="minorHAnsi" w:hAnsiTheme="minorHAnsi" w:cstheme="minorHAnsi"/>
          <w:sz w:val="22"/>
          <w:szCs w:val="22"/>
        </w:rPr>
        <w:t>1</w:t>
      </w:r>
    </w:p>
    <w:sectPr w:rsidR="00676998" w:rsidRPr="00CB0FB6">
      <w:type w:val="continuous"/>
      <w:pgSz w:w="12240" w:h="15840"/>
      <w:pgMar w:top="660" w:right="600" w:bottom="280" w:left="600" w:header="720" w:footer="720" w:gutter="0"/>
      <w:cols w:num="2" w:space="720" w:equalWidth="0">
        <w:col w:w="6595" w:space="1157"/>
        <w:col w:w="32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6812"/>
    <w:multiLevelType w:val="multilevel"/>
    <w:tmpl w:val="88D266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998"/>
    <w:rsid w:val="00676998"/>
    <w:rsid w:val="00CB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7668"/>
  <w15:docId w15:val="{559CD640-1DB9-4694-A2A5-97C2965A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2021-05-04T09:22:00Z</dcterms:created>
  <dcterms:modified xsi:type="dcterms:W3CDTF">2021-05-04T10:20:00Z</dcterms:modified>
</cp:coreProperties>
</file>